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4362E749" w14:textId="77777777" w:rsidR="007678D1" w:rsidRDefault="007678D1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3EF092FC" w14:textId="77777777" w:rsidR="007678D1" w:rsidRDefault="007678D1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747C3281" w14:textId="77777777" w:rsidR="007678D1" w:rsidRDefault="007678D1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3E7C7121" w14:textId="77777777" w:rsidR="00E3683D" w:rsidRDefault="00343D89" w:rsidP="00E3683D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A86D23">
        <w:rPr>
          <w:sz w:val="28"/>
          <w:szCs w:val="28"/>
          <w:lang w:val="fr-FR"/>
        </w:rPr>
        <w:t>4</w:t>
      </w:r>
      <w:r w:rsidRPr="00024704">
        <w:rPr>
          <w:sz w:val="28"/>
          <w:szCs w:val="28"/>
          <w:lang w:val="fr-FR"/>
        </w:rPr>
        <w:br/>
      </w:r>
      <w:r w:rsidR="00E3683D">
        <w:rPr>
          <w:b w:val="0"/>
          <w:sz w:val="20"/>
          <w:szCs w:val="20"/>
          <w:lang w:val="fr-FR"/>
        </w:rPr>
        <w:t>Circulaire 2026/2027 n°003 du 27/08/2026</w:t>
      </w:r>
    </w:p>
    <w:p w14:paraId="71A0963A" w14:textId="0F1E44A0" w:rsidR="00A86D23" w:rsidRDefault="00A86D23" w:rsidP="00A86D23">
      <w:pPr>
        <w:pStyle w:val="Corpsdetexte"/>
      </w:pPr>
      <w:bookmarkStart w:id="0" w:name="_GoBack"/>
      <w:bookmarkEnd w:id="0"/>
    </w:p>
    <w:p w14:paraId="173B7981" w14:textId="77777777" w:rsidR="00F519C0" w:rsidRPr="00A86D23" w:rsidRDefault="00F519C0" w:rsidP="00A86D23">
      <w:pPr>
        <w:pStyle w:val="Corpsdetexte"/>
      </w:pPr>
    </w:p>
    <w:p w14:paraId="057083B8" w14:textId="62050BCC" w:rsidR="00A86D23" w:rsidRPr="005C0504" w:rsidRDefault="00F519C0" w:rsidP="004D279F">
      <w:pPr>
        <w:pStyle w:val="Sansinterligne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Liste</w:t>
      </w:r>
      <w:r w:rsidR="00A86D23" w:rsidRPr="005C05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des</w:t>
      </w:r>
      <w:r w:rsidR="00A86D23" w:rsidRPr="005C05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pièces</w:t>
      </w:r>
      <w:r w:rsidR="00A86D23" w:rsidRPr="005C05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à fournir</w:t>
      </w:r>
      <w:r w:rsidR="00A86D2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pour</w:t>
      </w:r>
      <w:r w:rsidR="00A86D23" w:rsidRPr="005C05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la mise en place de la rémunération des maitres débutants et n’ayant pas de dossier connu dans l’académie de Créteil</w:t>
      </w:r>
    </w:p>
    <w:p w14:paraId="07D5D153" w14:textId="77777777" w:rsidR="00A86D23" w:rsidRDefault="00A86D23" w:rsidP="004D279F">
      <w:pPr>
        <w:pStyle w:val="Sansinterligne1"/>
        <w:jc w:val="both"/>
        <w:rPr>
          <w:rFonts w:ascii="Arial" w:hAnsi="Arial" w:cs="Arial"/>
          <w:b/>
          <w:sz w:val="20"/>
          <w:szCs w:val="20"/>
        </w:rPr>
      </w:pPr>
    </w:p>
    <w:p w14:paraId="06A7B6AB" w14:textId="72D8E25A" w:rsidR="000924D0" w:rsidRDefault="000924D0" w:rsidP="001E1D08">
      <w:pPr>
        <w:pStyle w:val="Objet"/>
        <w:outlineLvl w:val="0"/>
      </w:pPr>
    </w:p>
    <w:p w14:paraId="5D533D14" w14:textId="2B5F9F81" w:rsidR="00323E29" w:rsidRPr="00A86D23" w:rsidRDefault="00323E29" w:rsidP="00323E29">
      <w:pPr>
        <w:pStyle w:val="Corpsdetexte"/>
        <w:jc w:val="center"/>
        <w:rPr>
          <w:b/>
        </w:rPr>
      </w:pPr>
      <w:r w:rsidRPr="00A86D23">
        <w:rPr>
          <w:b/>
        </w:rPr>
        <w:t>Année scolaire 202</w:t>
      </w:r>
      <w:r w:rsidR="001833EE">
        <w:rPr>
          <w:b/>
        </w:rPr>
        <w:t>6</w:t>
      </w:r>
      <w:r w:rsidRPr="00A86D23">
        <w:rPr>
          <w:b/>
        </w:rPr>
        <w:t>/202</w:t>
      </w:r>
      <w:r w:rsidR="001833EE">
        <w:rPr>
          <w:b/>
        </w:rPr>
        <w:t>7</w:t>
      </w:r>
    </w:p>
    <w:p w14:paraId="6B17654E" w14:textId="77777777" w:rsidR="000924D0" w:rsidRPr="00261828" w:rsidRDefault="000924D0" w:rsidP="00B55B58">
      <w:pPr>
        <w:pStyle w:val="Corpsdetexte"/>
      </w:pPr>
    </w:p>
    <w:p w14:paraId="0568243E" w14:textId="77777777" w:rsidR="00A86D23" w:rsidRPr="005C0504" w:rsidRDefault="00A86D23" w:rsidP="00A86D23">
      <w:pPr>
        <w:rPr>
          <w:b/>
          <w:sz w:val="20"/>
          <w:szCs w:val="20"/>
          <w:u w:val="single"/>
        </w:rPr>
      </w:pPr>
      <w:r w:rsidRPr="005C0504">
        <w:rPr>
          <w:b/>
          <w:sz w:val="20"/>
          <w:szCs w:val="20"/>
          <w:u w:val="single"/>
        </w:rPr>
        <w:t>A/ DOSSIER ADMINISTRATIF</w:t>
      </w:r>
    </w:p>
    <w:p w14:paraId="0743106E" w14:textId="77777777" w:rsidR="00A86D23" w:rsidRPr="005C0504" w:rsidRDefault="00A86D23" w:rsidP="00A86D23">
      <w:pPr>
        <w:rPr>
          <w:sz w:val="20"/>
          <w:szCs w:val="20"/>
        </w:rPr>
      </w:pPr>
    </w:p>
    <w:p w14:paraId="32D9FE64" w14:textId="77777777" w:rsidR="00A86D23" w:rsidRPr="005C0504" w:rsidRDefault="00A86D23" w:rsidP="00A86D23">
      <w:pPr>
        <w:pStyle w:val="Paragraphedeliste1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>Justificatif d’état civil (photocopie de la carte d’identité ou du passeport).</w:t>
      </w:r>
    </w:p>
    <w:p w14:paraId="7000FF2B" w14:textId="2FF3D3EB" w:rsidR="00A86D23" w:rsidRPr="005C0504" w:rsidRDefault="00A86D23" w:rsidP="00A86D23">
      <w:pPr>
        <w:pStyle w:val="Paragraphedeliste1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>Demande d’extrait de casier judiciaire n° 2 dûme</w:t>
      </w:r>
      <w:r>
        <w:rPr>
          <w:rFonts w:ascii="Arial" w:hAnsi="Arial" w:cs="Arial"/>
          <w:sz w:val="20"/>
          <w:szCs w:val="20"/>
        </w:rPr>
        <w:t>nt complétée</w:t>
      </w:r>
      <w:r w:rsidR="000E4B5E">
        <w:rPr>
          <w:rFonts w:ascii="Arial" w:hAnsi="Arial" w:cs="Arial"/>
          <w:sz w:val="20"/>
          <w:szCs w:val="20"/>
        </w:rPr>
        <w:t xml:space="preserve"> par l’intéressé(e) (Annexe N° </w:t>
      </w:r>
      <w:r>
        <w:rPr>
          <w:rFonts w:ascii="Arial" w:hAnsi="Arial" w:cs="Arial"/>
          <w:sz w:val="20"/>
          <w:szCs w:val="20"/>
        </w:rPr>
        <w:t>5)</w:t>
      </w:r>
    </w:p>
    <w:p w14:paraId="714A0157" w14:textId="77777777" w:rsidR="00A86D23" w:rsidRPr="005C0504" w:rsidRDefault="00A86D23" w:rsidP="00A86D23">
      <w:pPr>
        <w:pStyle w:val="Paragraphedeliste1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>État signalétique et des services militaires.</w:t>
      </w:r>
    </w:p>
    <w:p w14:paraId="3F225606" w14:textId="77777777" w:rsidR="00A86D23" w:rsidRPr="005C0504" w:rsidRDefault="00A86D23" w:rsidP="00A86D23">
      <w:pPr>
        <w:pStyle w:val="Paragraphedeliste1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 xml:space="preserve">Certificat médical d’aptitude aux fonctions d’enseignant délivré par un médecin agréé (liste des médecins agréés sur le site de l’ARS : </w:t>
      </w:r>
    </w:p>
    <w:p w14:paraId="234B01EB" w14:textId="77777777" w:rsidR="00A86D23" w:rsidRPr="005C0504" w:rsidRDefault="00E3683D" w:rsidP="00A86D23">
      <w:pPr>
        <w:pStyle w:val="Paragraphedeliste1"/>
        <w:ind w:left="720"/>
        <w:jc w:val="both"/>
        <w:rPr>
          <w:rFonts w:ascii="Arial" w:hAnsi="Arial" w:cs="Arial"/>
          <w:sz w:val="20"/>
          <w:szCs w:val="20"/>
        </w:rPr>
      </w:pPr>
      <w:hyperlink r:id="rId15" w:history="1">
        <w:r w:rsidR="00A86D23" w:rsidRPr="005C0504">
          <w:rPr>
            <w:rStyle w:val="Lienhypertexte"/>
            <w:rFonts w:ascii="Arial" w:hAnsi="Arial" w:cs="Arial"/>
            <w:sz w:val="20"/>
            <w:szCs w:val="20"/>
          </w:rPr>
          <w:t>http://www.ars.iledefrance.sante.fr/Liste-des-medecins-agrees</w:t>
        </w:r>
      </w:hyperlink>
      <w:r w:rsidR="00A86D23" w:rsidRPr="005C0504">
        <w:rPr>
          <w:rStyle w:val="Lienhypertexte"/>
          <w:rFonts w:ascii="Arial" w:hAnsi="Arial" w:cs="Arial"/>
          <w:sz w:val="20"/>
          <w:szCs w:val="20"/>
        </w:rPr>
        <w:t xml:space="preserve"> )</w:t>
      </w:r>
    </w:p>
    <w:p w14:paraId="0F9550C4" w14:textId="77777777" w:rsidR="00A86D23" w:rsidRPr="005C0504" w:rsidRDefault="00A86D23" w:rsidP="00A86D23">
      <w:pPr>
        <w:pStyle w:val="Paragraphedeliste1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 xml:space="preserve">Déclaration </w:t>
      </w:r>
      <w:r>
        <w:rPr>
          <w:rFonts w:ascii="Arial" w:hAnsi="Arial" w:cs="Arial"/>
          <w:sz w:val="20"/>
          <w:szCs w:val="20"/>
        </w:rPr>
        <w:t xml:space="preserve">sur l’honneur de l’intéressé(e), sur papier libre, </w:t>
      </w:r>
      <w:r w:rsidRPr="005C0504">
        <w:rPr>
          <w:rFonts w:ascii="Arial" w:hAnsi="Arial" w:cs="Arial"/>
          <w:sz w:val="20"/>
          <w:szCs w:val="20"/>
        </w:rPr>
        <w:t>attestant qu’il n’a fait l’objet ni de mesure d’exclusion de la fonction publique ni de sanction disciplinaire.</w:t>
      </w:r>
    </w:p>
    <w:p w14:paraId="6E48321D" w14:textId="77777777" w:rsidR="00A86D23" w:rsidRPr="005C0504" w:rsidRDefault="00A86D23" w:rsidP="00A86D23">
      <w:pPr>
        <w:pStyle w:val="Paragraphedeliste1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>Copie de tous les titres, diplômes, brevets, possédés par l’intéressé(e)</w:t>
      </w:r>
    </w:p>
    <w:p w14:paraId="62B7643D" w14:textId="3278A46C" w:rsidR="00A86D23" w:rsidRDefault="00A86D23" w:rsidP="00A86D23">
      <w:pPr>
        <w:pStyle w:val="Paragraphedeliste1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>Curriculum vitae établi par l’intéressé(e) indiquant ses services antérieurs et précisant les établissements et dates d’exercice, les fonctions remplies et les services accomplis.</w:t>
      </w:r>
    </w:p>
    <w:p w14:paraId="594897FA" w14:textId="093730BF" w:rsidR="00F94194" w:rsidRDefault="00F94194" w:rsidP="00A86D23">
      <w:pPr>
        <w:pStyle w:val="Paragraphedeliste1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PSC1 et brevet de natation </w:t>
      </w:r>
    </w:p>
    <w:p w14:paraId="308D72F8" w14:textId="77777777" w:rsidR="00A86D23" w:rsidRDefault="00A86D23" w:rsidP="00A86D23">
      <w:pPr>
        <w:pStyle w:val="Paragraphedeliste1"/>
        <w:jc w:val="both"/>
        <w:rPr>
          <w:rFonts w:ascii="Arial" w:hAnsi="Arial" w:cs="Arial"/>
          <w:sz w:val="20"/>
          <w:szCs w:val="20"/>
        </w:rPr>
      </w:pPr>
    </w:p>
    <w:p w14:paraId="3D8062C5" w14:textId="77777777" w:rsidR="00A86D23" w:rsidRDefault="00A86D23" w:rsidP="00A86D23">
      <w:pPr>
        <w:pStyle w:val="Paragraphedeliste1"/>
        <w:jc w:val="both"/>
        <w:rPr>
          <w:rFonts w:ascii="Arial" w:hAnsi="Arial" w:cs="Arial"/>
          <w:sz w:val="20"/>
          <w:szCs w:val="20"/>
        </w:rPr>
      </w:pPr>
    </w:p>
    <w:p w14:paraId="0159EEC5" w14:textId="77777777" w:rsidR="00A86D23" w:rsidRPr="005C0504" w:rsidRDefault="00A86D23" w:rsidP="00A86D23">
      <w:pPr>
        <w:rPr>
          <w:b/>
          <w:sz w:val="20"/>
          <w:szCs w:val="20"/>
          <w:u w:val="single"/>
        </w:rPr>
      </w:pPr>
      <w:r w:rsidRPr="005C0504">
        <w:rPr>
          <w:b/>
          <w:sz w:val="20"/>
          <w:szCs w:val="20"/>
          <w:u w:val="single"/>
        </w:rPr>
        <w:t>B/ DOSSIER COMPTABLE</w:t>
      </w:r>
    </w:p>
    <w:p w14:paraId="7229AED1" w14:textId="77777777" w:rsidR="00A86D23" w:rsidRPr="005C0504" w:rsidRDefault="00A86D23" w:rsidP="00A86D23">
      <w:pPr>
        <w:rPr>
          <w:sz w:val="20"/>
          <w:szCs w:val="20"/>
        </w:rPr>
      </w:pPr>
    </w:p>
    <w:p w14:paraId="44246B0F" w14:textId="38159897" w:rsidR="00A86D23" w:rsidRPr="005C0504" w:rsidRDefault="00A86D23" w:rsidP="00A86D23">
      <w:pPr>
        <w:pStyle w:val="Paragraphedeliste1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>Attestation</w:t>
      </w:r>
      <w:r>
        <w:rPr>
          <w:rFonts w:ascii="Arial" w:hAnsi="Arial" w:cs="Arial"/>
          <w:sz w:val="20"/>
          <w:szCs w:val="20"/>
        </w:rPr>
        <w:t xml:space="preserve"> de non rémunération par l’Etat (Annexe 7)</w:t>
      </w:r>
    </w:p>
    <w:p w14:paraId="442BE974" w14:textId="1E197F6A" w:rsidR="00A86D23" w:rsidRPr="005C0504" w:rsidRDefault="00A86D23" w:rsidP="00A86D23">
      <w:pPr>
        <w:pStyle w:val="Paragraphedeliste1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Procès-verbal d’i</w:t>
      </w:r>
      <w:r w:rsidR="000E4B5E">
        <w:rPr>
          <w:rFonts w:ascii="Arial" w:hAnsi="Arial" w:cs="Arial"/>
          <w:sz w:val="20"/>
          <w:szCs w:val="20"/>
        </w:rPr>
        <w:t xml:space="preserve">nstallation (Annexe </w:t>
      </w:r>
      <w:r>
        <w:rPr>
          <w:rFonts w:ascii="Arial" w:hAnsi="Arial" w:cs="Arial"/>
          <w:sz w:val="20"/>
          <w:szCs w:val="20"/>
        </w:rPr>
        <w:t>3)</w:t>
      </w:r>
    </w:p>
    <w:p w14:paraId="63A7DA29" w14:textId="5339CF16" w:rsidR="00A86D23" w:rsidRPr="005C0504" w:rsidRDefault="00A86D23" w:rsidP="00A86D23">
      <w:pPr>
        <w:pStyle w:val="Paragraphedeliste1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Fiche de renseignements (Annexe 4)</w:t>
      </w:r>
    </w:p>
    <w:p w14:paraId="39693AA0" w14:textId="77777777" w:rsidR="00A86D23" w:rsidRPr="005C0504" w:rsidRDefault="00A86D23" w:rsidP="00A86D23">
      <w:pPr>
        <w:pStyle w:val="Paragraphedeliste1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5C0504">
        <w:rPr>
          <w:rFonts w:ascii="Arial" w:hAnsi="Arial" w:cs="Arial"/>
          <w:sz w:val="20"/>
          <w:szCs w:val="20"/>
        </w:rPr>
        <w:t xml:space="preserve">Relevé d’identité bancaire ou postal (les chèques annulés </w:t>
      </w:r>
      <w:r>
        <w:rPr>
          <w:rFonts w:ascii="Arial" w:hAnsi="Arial" w:cs="Arial"/>
          <w:sz w:val="20"/>
          <w:szCs w:val="20"/>
        </w:rPr>
        <w:t xml:space="preserve">et les RIB de Livret A </w:t>
      </w:r>
      <w:r w:rsidRPr="005C0504">
        <w:rPr>
          <w:rFonts w:ascii="Arial" w:hAnsi="Arial" w:cs="Arial"/>
          <w:sz w:val="20"/>
          <w:szCs w:val="20"/>
        </w:rPr>
        <w:t xml:space="preserve">ne sont pas admis par la direction </w:t>
      </w:r>
      <w:r>
        <w:rPr>
          <w:rFonts w:ascii="Arial" w:hAnsi="Arial" w:cs="Arial"/>
          <w:sz w:val="20"/>
          <w:szCs w:val="20"/>
        </w:rPr>
        <w:t>départementale des finances publiques) (Annexe 10)</w:t>
      </w:r>
    </w:p>
    <w:p w14:paraId="76F9360C" w14:textId="77777777" w:rsidR="00A86D23" w:rsidRPr="005C0504" w:rsidRDefault="00A86D23" w:rsidP="00A86D23">
      <w:pPr>
        <w:pStyle w:val="Paragraphedeliste1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Photocopie de l’attestation de la</w:t>
      </w:r>
      <w:r w:rsidRPr="005C0504">
        <w:rPr>
          <w:rFonts w:ascii="Arial" w:hAnsi="Arial" w:cs="Arial"/>
          <w:sz w:val="20"/>
          <w:szCs w:val="20"/>
        </w:rPr>
        <w:t xml:space="preserve"> carte vitale</w:t>
      </w:r>
    </w:p>
    <w:p w14:paraId="519B6A09" w14:textId="77777777" w:rsidR="00A86D23" w:rsidRPr="005C0504" w:rsidRDefault="00A86D23" w:rsidP="00A86D23">
      <w:pPr>
        <w:pStyle w:val="Paragraphedeliste1"/>
        <w:jc w:val="both"/>
        <w:rPr>
          <w:rFonts w:ascii="Arial" w:hAnsi="Arial" w:cs="Arial"/>
          <w:sz w:val="20"/>
          <w:szCs w:val="20"/>
        </w:rPr>
      </w:pPr>
    </w:p>
    <w:sectPr w:rsidR="00A86D23" w:rsidRPr="005C0504" w:rsidSect="00261828">
      <w:headerReference w:type="default" r:id="rId16"/>
      <w:footerReference w:type="default" r:id="rId17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9FD1" w14:textId="47CFFA39" w:rsidR="00A86D23" w:rsidRPr="000B2899" w:rsidRDefault="00A86D23" w:rsidP="00A86D23">
    <w:pPr>
      <w:pStyle w:val="Pieddepage"/>
      <w:rPr>
        <w:sz w:val="16"/>
        <w:szCs w:val="16"/>
      </w:rPr>
    </w:pPr>
  </w:p>
  <w:p w14:paraId="5CD36310" w14:textId="6E295382" w:rsidR="00323E29" w:rsidRPr="000B2899" w:rsidRDefault="00323E29" w:rsidP="00323E29">
    <w:pPr>
      <w:pStyle w:val="Pieddepag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0F90C013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A86D23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118A4292">
          <wp:simplePos x="0" y="0"/>
          <wp:positionH relativeFrom="column">
            <wp:posOffset>-363855</wp:posOffset>
          </wp:positionH>
          <wp:positionV relativeFrom="paragraph">
            <wp:posOffset>-238760</wp:posOffset>
          </wp:positionV>
          <wp:extent cx="2227580" cy="1818005"/>
          <wp:effectExtent l="0" t="0" r="127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7580" cy="1818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68080DFB" w:rsidR="00311CC7" w:rsidRDefault="00C34BBD" w:rsidP="00C34BBD">
    <w:pPr>
      <w:pStyle w:val="ServiceInfoHeader"/>
      <w:tabs>
        <w:tab w:val="right" w:pos="7392"/>
      </w:tabs>
      <w:rPr>
        <w:lang w:val="fr-FR"/>
      </w:rPr>
    </w:pPr>
    <w:r>
      <w:rPr>
        <w:lang w:val="fr-FR"/>
      </w:rPr>
      <w:tab/>
    </w:r>
    <w:r w:rsidR="00113508">
      <w:rPr>
        <w:lang w:val="fr-FR"/>
      </w:rPr>
      <w:t>DEEP</w:t>
    </w:r>
  </w:p>
  <w:p w14:paraId="77984166" w14:textId="180D4A8D" w:rsidR="00311CC7" w:rsidRDefault="00311CC7">
    <w:pPr>
      <w:pStyle w:val="En-tte"/>
      <w:rPr>
        <w:lang w:val="fr-FR"/>
      </w:rPr>
    </w:pPr>
  </w:p>
  <w:p w14:paraId="50F1BA12" w14:textId="77777777" w:rsidR="00C34BBD" w:rsidRPr="00311CC7" w:rsidRDefault="00C34BBD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  <w:num w:numId="11">
    <w:abstractNumId w:val="1"/>
  </w:num>
  <w:num w:numId="12">
    <w:abstractNumId w:val="6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0E4B5E"/>
    <w:rsid w:val="00113508"/>
    <w:rsid w:val="001200FD"/>
    <w:rsid w:val="001648E4"/>
    <w:rsid w:val="00173CDC"/>
    <w:rsid w:val="001833EE"/>
    <w:rsid w:val="001C79E5"/>
    <w:rsid w:val="001E1D08"/>
    <w:rsid w:val="001F209A"/>
    <w:rsid w:val="00202B2A"/>
    <w:rsid w:val="00261828"/>
    <w:rsid w:val="00290741"/>
    <w:rsid w:val="00290CE8"/>
    <w:rsid w:val="00293194"/>
    <w:rsid w:val="002C53DF"/>
    <w:rsid w:val="00311CC7"/>
    <w:rsid w:val="00323E29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D279F"/>
    <w:rsid w:val="004E2D81"/>
    <w:rsid w:val="004E7415"/>
    <w:rsid w:val="0052111E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D0C6A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678D1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3FCB"/>
    <w:rsid w:val="00A440C0"/>
    <w:rsid w:val="00A84CCB"/>
    <w:rsid w:val="00A86D23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34BBD"/>
    <w:rsid w:val="00C41844"/>
    <w:rsid w:val="00C43C9A"/>
    <w:rsid w:val="00C57944"/>
    <w:rsid w:val="00C66322"/>
    <w:rsid w:val="00C67312"/>
    <w:rsid w:val="00C7451D"/>
    <w:rsid w:val="00CD5E65"/>
    <w:rsid w:val="00CE16E3"/>
    <w:rsid w:val="00CE1BE6"/>
    <w:rsid w:val="00D10C52"/>
    <w:rsid w:val="00D23975"/>
    <w:rsid w:val="00D45B45"/>
    <w:rsid w:val="00D56BBE"/>
    <w:rsid w:val="00D96935"/>
    <w:rsid w:val="00DA2090"/>
    <w:rsid w:val="00DC5BB5"/>
    <w:rsid w:val="00DD50D6"/>
    <w:rsid w:val="00E05336"/>
    <w:rsid w:val="00E3683D"/>
    <w:rsid w:val="00E669F0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19C0"/>
    <w:rsid w:val="00F542FC"/>
    <w:rsid w:val="00F7722A"/>
    <w:rsid w:val="00F94194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ansinterligne1">
    <w:name w:val="Sans interligne1"/>
    <w:rsid w:val="00A86D23"/>
    <w:pPr>
      <w:widowControl/>
      <w:suppressAutoHyphens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ar-SA"/>
    </w:rPr>
  </w:style>
  <w:style w:type="paragraph" w:customStyle="1" w:styleId="Paragraphedeliste1">
    <w:name w:val="Paragraphe de liste1"/>
    <w:basedOn w:val="Normal"/>
    <w:rsid w:val="00A86D23"/>
    <w:pPr>
      <w:widowControl/>
      <w:suppressAutoHyphens/>
      <w:autoSpaceDE/>
      <w:autoSpaceDN/>
      <w:ind w:left="708"/>
    </w:pPr>
    <w:rPr>
      <w:rFonts w:ascii="Times New Roman" w:eastAsia="MS Mincho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ars.iledefrance.sante.fr/Liste-des-medecins-agrees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6992D3-82D7-423B-9A96-47132FAE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2023-06-23T14:57:00Z</cp:lastPrinted>
  <dcterms:created xsi:type="dcterms:W3CDTF">2026-06-03T08:09:00Z</dcterms:created>
  <dcterms:modified xsi:type="dcterms:W3CDTF">2026-08-25T13:00:00Z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